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963" w:rsidRPr="005C6E30" w:rsidRDefault="00513617" w:rsidP="00087786">
      <w:pPr>
        <w:rPr>
          <w:bCs/>
          <w:sz w:val="28"/>
          <w:szCs w:val="28"/>
        </w:rPr>
      </w:pPr>
      <w:r w:rsidRPr="005C6E30">
        <w:rPr>
          <w:bCs/>
          <w:sz w:val="28"/>
          <w:szCs w:val="28"/>
        </w:rPr>
        <w:t>Töövõtuleping</w:t>
      </w:r>
      <w:r w:rsidR="00BE151E" w:rsidRPr="005C6E30">
        <w:rPr>
          <w:bCs/>
          <w:sz w:val="28"/>
          <w:szCs w:val="28"/>
        </w:rPr>
        <w:t xml:space="preserve"> nr </w:t>
      </w:r>
      <w:r w:rsidR="00522C8A">
        <w:rPr>
          <w:bCs/>
          <w:sz w:val="28"/>
          <w:szCs w:val="28"/>
        </w:rPr>
        <w:t>……</w:t>
      </w:r>
      <w:r w:rsidR="000102CB" w:rsidRPr="000102CB">
        <w:rPr>
          <w:bCs/>
          <w:sz w:val="28"/>
          <w:szCs w:val="28"/>
        </w:rPr>
        <w:t> </w:t>
      </w:r>
    </w:p>
    <w:p w:rsidR="000F069F" w:rsidRPr="00BE151E" w:rsidRDefault="000F069F" w:rsidP="00087786">
      <w:pPr>
        <w:rPr>
          <w:bCs/>
        </w:rPr>
      </w:pPr>
    </w:p>
    <w:p w:rsidR="00A46BFD" w:rsidRPr="00BE151E" w:rsidRDefault="00912F05" w:rsidP="00087786">
      <w:pPr>
        <w:rPr>
          <w:bCs/>
        </w:rPr>
      </w:pPr>
      <w:r>
        <w:rPr>
          <w:bCs/>
        </w:rPr>
        <w:t>Risti bussiootepaviljoni hoolduskoristus</w:t>
      </w:r>
    </w:p>
    <w:p w:rsidR="006E1963" w:rsidRPr="00BE151E" w:rsidRDefault="006E1963" w:rsidP="00087786">
      <w:pPr>
        <w:jc w:val="both"/>
      </w:pPr>
    </w:p>
    <w:p w:rsidR="006E1963" w:rsidRPr="00BE151E" w:rsidRDefault="006E1963" w:rsidP="00087786">
      <w:pPr>
        <w:jc w:val="both"/>
      </w:pPr>
    </w:p>
    <w:p w:rsidR="006E1963" w:rsidRPr="00BE151E" w:rsidRDefault="006E1963" w:rsidP="00087786">
      <w:pPr>
        <w:keepNext/>
        <w:jc w:val="both"/>
      </w:pPr>
      <w:r w:rsidRPr="00BE151E">
        <w:t>1. Lepingu Pooled</w:t>
      </w:r>
    </w:p>
    <w:p w:rsidR="006E1963" w:rsidRPr="00BE151E" w:rsidRDefault="006E1963" w:rsidP="00087786"/>
    <w:p w:rsidR="006E1963" w:rsidRPr="00BE151E" w:rsidRDefault="00A46BFD" w:rsidP="00087786">
      <w:pPr>
        <w:numPr>
          <w:ilvl w:val="1"/>
          <w:numId w:val="6"/>
        </w:numPr>
        <w:jc w:val="both"/>
      </w:pPr>
      <w:r w:rsidRPr="00BE151E">
        <w:t xml:space="preserve"> </w:t>
      </w:r>
      <w:r w:rsidR="006E1963" w:rsidRPr="00BE151E">
        <w:t xml:space="preserve">Lääne-Nigula Vallavalitsus, </w:t>
      </w:r>
      <w:r w:rsidR="000102CB">
        <w:t>mida</w:t>
      </w:r>
      <w:r w:rsidR="006E1963" w:rsidRPr="00BE151E">
        <w:t xml:space="preserve"> esindab </w:t>
      </w:r>
      <w:r w:rsidR="00522C8A">
        <w:t xml:space="preserve">vallavanem Aivar Riisalu </w:t>
      </w:r>
      <w:r w:rsidR="006E1963" w:rsidRPr="00BE151E">
        <w:t xml:space="preserve">(edaspidi nimetatud </w:t>
      </w:r>
      <w:r w:rsidRPr="00BE151E">
        <w:t>Tellija</w:t>
      </w:r>
      <w:r w:rsidR="006E1963" w:rsidRPr="00BE151E">
        <w:t xml:space="preserve">) ühelt poolt, </w:t>
      </w:r>
    </w:p>
    <w:p w:rsidR="006E1963" w:rsidRPr="00BE151E" w:rsidRDefault="006E1963" w:rsidP="00087786">
      <w:pPr>
        <w:jc w:val="both"/>
      </w:pPr>
      <w:r w:rsidRPr="00BE151E">
        <w:t xml:space="preserve">ja </w:t>
      </w:r>
    </w:p>
    <w:p w:rsidR="006E1963" w:rsidRPr="00BE151E" w:rsidRDefault="00A46BFD" w:rsidP="00087786">
      <w:pPr>
        <w:numPr>
          <w:ilvl w:val="1"/>
          <w:numId w:val="6"/>
        </w:numPr>
        <w:jc w:val="both"/>
      </w:pPr>
      <w:r w:rsidRPr="00BE151E">
        <w:rPr>
          <w:bCs/>
        </w:rPr>
        <w:t xml:space="preserve">  </w:t>
      </w:r>
      <w:r w:rsidR="00522C8A">
        <w:rPr>
          <w:bCs/>
        </w:rPr>
        <w:t>………….</w:t>
      </w:r>
      <w:r w:rsidR="00490172">
        <w:rPr>
          <w:bCs/>
        </w:rPr>
        <w:t xml:space="preserve">, reg.nr: </w:t>
      </w:r>
      <w:r w:rsidR="00522C8A">
        <w:t>…………, asukoht</w:t>
      </w:r>
      <w:r w:rsidR="00490172" w:rsidRPr="00490172">
        <w:t xml:space="preserve"> </w:t>
      </w:r>
      <w:r w:rsidR="00522C8A">
        <w:t>…………………</w:t>
      </w:r>
      <w:r w:rsidR="00490172" w:rsidRPr="00490172">
        <w:t>,</w:t>
      </w:r>
      <w:r w:rsidR="006E1963" w:rsidRPr="00BE151E">
        <w:t xml:space="preserve"> </w:t>
      </w:r>
      <w:r w:rsidR="00490172">
        <w:t>mida</w:t>
      </w:r>
      <w:r w:rsidR="006E1963" w:rsidRPr="00BE151E">
        <w:t xml:space="preserve"> esindab põhikirja alusel </w:t>
      </w:r>
      <w:r w:rsidR="00522C8A">
        <w:t>……………</w:t>
      </w:r>
      <w:r w:rsidR="006E1963" w:rsidRPr="00BE151E">
        <w:t xml:space="preserve"> (edaspidi nimetatud </w:t>
      </w:r>
      <w:r w:rsidRPr="00BE151E">
        <w:t>Töövõtja</w:t>
      </w:r>
      <w:r w:rsidR="006E1963" w:rsidRPr="00BE151E">
        <w:t xml:space="preserve">) teiselt poolt, </w:t>
      </w:r>
      <w:r w:rsidR="00490172">
        <w:t xml:space="preserve">Pool </w:t>
      </w:r>
      <w:r w:rsidRPr="00BE151E">
        <w:t>või</w:t>
      </w:r>
      <w:r w:rsidR="006E1963" w:rsidRPr="00BE151E">
        <w:t xml:space="preserve"> koos </w:t>
      </w:r>
      <w:r w:rsidRPr="00BE151E">
        <w:t>Pooled, sõlmisid Lepingu alljärgnevas:</w:t>
      </w:r>
    </w:p>
    <w:p w:rsidR="006E1963" w:rsidRPr="00BE151E" w:rsidRDefault="006E1963" w:rsidP="00087786">
      <w:pPr>
        <w:jc w:val="both"/>
      </w:pPr>
    </w:p>
    <w:p w:rsidR="006E1963" w:rsidRPr="00BE151E" w:rsidRDefault="006E1963" w:rsidP="00087786">
      <w:pPr>
        <w:keepNext/>
        <w:jc w:val="both"/>
      </w:pPr>
      <w:r w:rsidRPr="00BE151E">
        <w:t>2. Lepingu objekt ja eesmärk</w:t>
      </w:r>
    </w:p>
    <w:p w:rsidR="00912F05" w:rsidRDefault="006E1963" w:rsidP="00912F05">
      <w:pPr>
        <w:numPr>
          <w:ilvl w:val="1"/>
          <w:numId w:val="5"/>
        </w:numPr>
        <w:jc w:val="both"/>
      </w:pPr>
      <w:r w:rsidRPr="00BE151E">
        <w:t xml:space="preserve">Lepingu objektiks on </w:t>
      </w:r>
      <w:r w:rsidR="00912F05">
        <w:rPr>
          <w:color w:val="000000"/>
        </w:rPr>
        <w:t>Risti bussiootepaviljoni ning selle ümbruse hoolduskoristuse teostamine</w:t>
      </w:r>
      <w:r w:rsidR="00B87B2D" w:rsidRPr="00BE151E">
        <w:rPr>
          <w:color w:val="000000"/>
        </w:rPr>
        <w:t xml:space="preserve"> </w:t>
      </w:r>
      <w:r w:rsidRPr="00BE151E">
        <w:t xml:space="preserve">vastavalt </w:t>
      </w:r>
      <w:r w:rsidR="00912F05">
        <w:t>hankedokumendis „Tehniline kirjeldus“ toodud tingimustele</w:t>
      </w:r>
      <w:r w:rsidRPr="00BE151E">
        <w:t xml:space="preserve"> (edaspidi nimetatud </w:t>
      </w:r>
      <w:r w:rsidR="008B6049">
        <w:t>Töö</w:t>
      </w:r>
      <w:r w:rsidRPr="00BE151E">
        <w:t>).</w:t>
      </w:r>
    </w:p>
    <w:p w:rsidR="00912F05" w:rsidRPr="00912F05" w:rsidRDefault="008B6049" w:rsidP="00912F05">
      <w:pPr>
        <w:numPr>
          <w:ilvl w:val="1"/>
          <w:numId w:val="5"/>
        </w:numPr>
        <w:jc w:val="both"/>
      </w:pPr>
      <w:r w:rsidRPr="00912F05">
        <w:rPr>
          <w:color w:val="000000"/>
        </w:rPr>
        <w:t>Töö</w:t>
      </w:r>
      <w:r w:rsidR="006E1963" w:rsidRPr="00912F05">
        <w:rPr>
          <w:color w:val="000000"/>
        </w:rPr>
        <w:t xml:space="preserve"> eesmärgiks</w:t>
      </w:r>
      <w:r w:rsidR="002A43D8" w:rsidRPr="00912F05">
        <w:rPr>
          <w:color w:val="000000"/>
        </w:rPr>
        <w:t xml:space="preserve"> on tagada</w:t>
      </w:r>
      <w:r w:rsidR="00912F05" w:rsidRPr="00912F05">
        <w:rPr>
          <w:color w:val="000000"/>
        </w:rPr>
        <w:t xml:space="preserve"> bussiootepaviljo</w:t>
      </w:r>
      <w:r w:rsidR="00912F05">
        <w:rPr>
          <w:color w:val="000000"/>
        </w:rPr>
        <w:t>ni r</w:t>
      </w:r>
      <w:r w:rsidR="00E62B0D">
        <w:rPr>
          <w:color w:val="000000"/>
        </w:rPr>
        <w:t xml:space="preserve">uumide ning ümbruse korrashoid </w:t>
      </w:r>
      <w:r w:rsidR="00912F05">
        <w:rPr>
          <w:color w:val="000000"/>
        </w:rPr>
        <w:t>ja meeldiv</w:t>
      </w:r>
      <w:r w:rsidR="00912F05" w:rsidRPr="00912F05">
        <w:rPr>
          <w:color w:val="000000"/>
        </w:rPr>
        <w:t xml:space="preserve"> üldmulje. </w:t>
      </w:r>
    </w:p>
    <w:p w:rsidR="006E1963" w:rsidRPr="00BE151E" w:rsidRDefault="006E1963" w:rsidP="00087786">
      <w:pPr>
        <w:jc w:val="both"/>
      </w:pPr>
    </w:p>
    <w:p w:rsidR="006E1963" w:rsidRPr="00BE151E" w:rsidRDefault="006E1963" w:rsidP="00087786">
      <w:pPr>
        <w:keepNext/>
        <w:tabs>
          <w:tab w:val="left" w:pos="2410"/>
        </w:tabs>
        <w:jc w:val="both"/>
      </w:pPr>
      <w:r w:rsidRPr="00BE151E">
        <w:t xml:space="preserve">3. </w:t>
      </w:r>
      <w:r w:rsidR="00AE3516" w:rsidRPr="00BE151E">
        <w:t>Töövõtja</w:t>
      </w:r>
      <w:r w:rsidRPr="00BE151E">
        <w:t xml:space="preserve"> kohustub</w:t>
      </w:r>
    </w:p>
    <w:p w:rsidR="006E1963" w:rsidRPr="00BE151E" w:rsidRDefault="00912F05" w:rsidP="00087786">
      <w:pPr>
        <w:pStyle w:val="Loendilik"/>
        <w:numPr>
          <w:ilvl w:val="1"/>
          <w:numId w:val="16"/>
        </w:numPr>
        <w:jc w:val="both"/>
      </w:pPr>
      <w:r>
        <w:t>t</w:t>
      </w:r>
      <w:r w:rsidR="006E1963" w:rsidRPr="00BE151E">
        <w:t xml:space="preserve">agama </w:t>
      </w:r>
      <w:r w:rsidR="00513617" w:rsidRPr="00BE151E">
        <w:t xml:space="preserve">kvaliteetset </w:t>
      </w:r>
      <w:r w:rsidR="008B6049">
        <w:t>hooldust</w:t>
      </w:r>
      <w:r w:rsidR="00513617" w:rsidRPr="00BE151E">
        <w:t xml:space="preserve"> </w:t>
      </w:r>
      <w:r w:rsidR="008B6049">
        <w:t>teostava</w:t>
      </w:r>
      <w:r w:rsidR="006E1963" w:rsidRPr="00BE151E">
        <w:t xml:space="preserve"> </w:t>
      </w:r>
      <w:r w:rsidR="00365C81" w:rsidRPr="00BE151E">
        <w:t>personali olemasolu ja kasutamis</w:t>
      </w:r>
      <w:r w:rsidR="00513617" w:rsidRPr="00BE151E">
        <w:t xml:space="preserve">e </w:t>
      </w:r>
      <w:r w:rsidR="008B6049">
        <w:t>Töö</w:t>
      </w:r>
      <w:r w:rsidR="006E1963" w:rsidRPr="00BE151E">
        <w:t xml:space="preserve"> </w:t>
      </w:r>
      <w:r w:rsidR="008B6049">
        <w:t>teostamisel</w:t>
      </w:r>
      <w:r>
        <w:t>;</w:t>
      </w:r>
      <w:r w:rsidR="006E1963" w:rsidRPr="00BE151E">
        <w:t xml:space="preserve"> </w:t>
      </w:r>
    </w:p>
    <w:p w:rsidR="006E1963" w:rsidRPr="00BE151E" w:rsidRDefault="00912F05" w:rsidP="00087786">
      <w:pPr>
        <w:pStyle w:val="Loendilik"/>
        <w:numPr>
          <w:ilvl w:val="1"/>
          <w:numId w:val="16"/>
        </w:numPr>
        <w:jc w:val="both"/>
      </w:pPr>
      <w:r>
        <w:t>j</w:t>
      </w:r>
      <w:r w:rsidR="006E1963" w:rsidRPr="00BE151E">
        <w:t xml:space="preserve">ärgima </w:t>
      </w:r>
      <w:r w:rsidR="008B6049">
        <w:t>Töö</w:t>
      </w:r>
      <w:r w:rsidR="006E1963" w:rsidRPr="00BE151E">
        <w:t xml:space="preserve"> </w:t>
      </w:r>
      <w:r w:rsidR="008B6049">
        <w:t>teostamisel</w:t>
      </w:r>
      <w:r w:rsidR="006E1963" w:rsidRPr="00BE151E">
        <w:t xml:space="preserve"> kehtiv</w:t>
      </w:r>
      <w:r w:rsidR="00756FF7" w:rsidRPr="00BE151E">
        <w:t>aid ohutuseeskirju, head tava,</w:t>
      </w:r>
      <w:r w:rsidR="006E1963" w:rsidRPr="00BE151E">
        <w:t xml:space="preserve"> kehtivaid õigusakte</w:t>
      </w:r>
      <w:r w:rsidR="00756FF7" w:rsidRPr="00BE151E">
        <w:t xml:space="preserve"> ning Tellija poolt etteantud tingimusi ja tähtaegasid</w:t>
      </w:r>
      <w:r>
        <w:t>;</w:t>
      </w:r>
      <w:r w:rsidR="006E1963" w:rsidRPr="00BE151E">
        <w:t xml:space="preserve"> </w:t>
      </w:r>
    </w:p>
    <w:p w:rsidR="006E1963" w:rsidRPr="00BE151E" w:rsidRDefault="00912F05" w:rsidP="00087786">
      <w:pPr>
        <w:pStyle w:val="Loendilik"/>
        <w:numPr>
          <w:ilvl w:val="1"/>
          <w:numId w:val="16"/>
        </w:numPr>
        <w:tabs>
          <w:tab w:val="left" w:pos="567"/>
          <w:tab w:val="left" w:pos="709"/>
        </w:tabs>
        <w:jc w:val="both"/>
      </w:pPr>
      <w:r>
        <w:t>e</w:t>
      </w:r>
      <w:r w:rsidR="006E1963" w:rsidRPr="00BE151E">
        <w:t xml:space="preserve">sitama Tellijale iga kuu </w:t>
      </w:r>
      <w:r w:rsidR="00522C8A">
        <w:t>lõpus</w:t>
      </w:r>
      <w:r w:rsidR="006E1963" w:rsidRPr="00BE151E">
        <w:t xml:space="preserve"> </w:t>
      </w:r>
      <w:r w:rsidR="008B6049">
        <w:t>Töö</w:t>
      </w:r>
      <w:r w:rsidR="006E1963" w:rsidRPr="00BE151E">
        <w:t xml:space="preserve"> ü</w:t>
      </w:r>
      <w:r>
        <w:t>leandmise ja vastuvõtmise akti;</w:t>
      </w:r>
    </w:p>
    <w:p w:rsidR="00AD0534" w:rsidRPr="00BE151E" w:rsidRDefault="006E1963" w:rsidP="00087786">
      <w:pPr>
        <w:pStyle w:val="Loendilik"/>
        <w:numPr>
          <w:ilvl w:val="1"/>
          <w:numId w:val="16"/>
        </w:numPr>
        <w:tabs>
          <w:tab w:val="left" w:pos="567"/>
        </w:tabs>
        <w:jc w:val="both"/>
      </w:pPr>
      <w:r w:rsidRPr="00BE151E">
        <w:t>Töövõtja kohustub reageerima Te</w:t>
      </w:r>
      <w:r w:rsidR="00D454EE">
        <w:t>llija poolt esitatud kaebustele ning</w:t>
      </w:r>
      <w:r w:rsidRPr="00BE151E">
        <w:t xml:space="preserve"> teadetele puuduste ja rikkumiste kohta ning esitama teabe puuduse kõrvaldamise tähtaja koht</w:t>
      </w:r>
      <w:r w:rsidR="00912F05">
        <w:t>a;</w:t>
      </w:r>
      <w:r w:rsidRPr="00BE151E">
        <w:t xml:space="preserve"> </w:t>
      </w:r>
    </w:p>
    <w:p w:rsidR="006E1963" w:rsidRPr="00BE151E" w:rsidRDefault="006E1963" w:rsidP="00D454EE">
      <w:pPr>
        <w:pStyle w:val="Loendilik"/>
        <w:numPr>
          <w:ilvl w:val="1"/>
          <w:numId w:val="16"/>
        </w:numPr>
        <w:tabs>
          <w:tab w:val="left" w:pos="567"/>
        </w:tabs>
        <w:jc w:val="both"/>
      </w:pPr>
      <w:r w:rsidRPr="00BE151E">
        <w:t xml:space="preserve">Töövõtja </w:t>
      </w:r>
      <w:r w:rsidR="00AD0534" w:rsidRPr="00BE151E">
        <w:t xml:space="preserve">kohustub </w:t>
      </w:r>
      <w:r w:rsidR="00D454EE">
        <w:t xml:space="preserve">objektil avastatud puudusest </w:t>
      </w:r>
      <w:r w:rsidRPr="00BE151E">
        <w:t xml:space="preserve">teavitama Tellijat viivitamatult telefonil </w:t>
      </w:r>
      <w:r w:rsidR="00D454EE">
        <w:t xml:space="preserve">+372 </w:t>
      </w:r>
      <w:r w:rsidR="00CA0969" w:rsidRPr="00BE151E">
        <w:t>512</w:t>
      </w:r>
      <w:r w:rsidR="00756FF7" w:rsidRPr="00BE151E">
        <w:t>7342</w:t>
      </w:r>
      <w:r w:rsidRPr="00BE151E">
        <w:t xml:space="preserve"> või </w:t>
      </w:r>
      <w:hyperlink r:id="rId7" w:history="1">
        <w:r w:rsidR="00756FF7" w:rsidRPr="00BE151E">
          <w:rPr>
            <w:rStyle w:val="Hperlink"/>
          </w:rPr>
          <w:t>taivo.kaus@laanenigula.ee</w:t>
        </w:r>
      </w:hyperlink>
      <w:r w:rsidR="00912F05">
        <w:rPr>
          <w:rStyle w:val="Hperlink"/>
        </w:rPr>
        <w:t>.</w:t>
      </w:r>
    </w:p>
    <w:p w:rsidR="006E1963" w:rsidRPr="00BE151E" w:rsidRDefault="006E1963" w:rsidP="00087786">
      <w:pPr>
        <w:jc w:val="both"/>
      </w:pPr>
    </w:p>
    <w:p w:rsidR="006E1963" w:rsidRPr="00BE151E" w:rsidRDefault="006E1963" w:rsidP="00087786">
      <w:pPr>
        <w:keepNext/>
        <w:jc w:val="both"/>
      </w:pPr>
      <w:r w:rsidRPr="00BE151E">
        <w:t xml:space="preserve">4. </w:t>
      </w:r>
      <w:r w:rsidR="00AE3516" w:rsidRPr="00BE151E">
        <w:t>Tellija</w:t>
      </w:r>
      <w:r w:rsidRPr="00BE151E">
        <w:t xml:space="preserve"> kohustub</w:t>
      </w:r>
    </w:p>
    <w:p w:rsidR="00A128A8" w:rsidRPr="00BE151E" w:rsidRDefault="00522C8A" w:rsidP="00087786">
      <w:pPr>
        <w:numPr>
          <w:ilvl w:val="1"/>
          <w:numId w:val="3"/>
        </w:numPr>
        <w:jc w:val="both"/>
      </w:pPr>
      <w:r>
        <w:t>tagama</w:t>
      </w:r>
      <w:r w:rsidR="006E1963" w:rsidRPr="00BE151E">
        <w:t xml:space="preserve">, et Töövõtja saab oma kohustuste täitmiseks </w:t>
      </w:r>
      <w:r w:rsidR="00A128A8" w:rsidRPr="00BE151E">
        <w:t>vajaliku informatsiooni</w:t>
      </w:r>
      <w:r w:rsidR="00912F05">
        <w:t>;</w:t>
      </w:r>
      <w:r w:rsidR="006E1963" w:rsidRPr="00BE151E">
        <w:t xml:space="preserve"> </w:t>
      </w:r>
    </w:p>
    <w:p w:rsidR="00912F05" w:rsidRDefault="00912F05" w:rsidP="00267FDA">
      <w:pPr>
        <w:numPr>
          <w:ilvl w:val="1"/>
          <w:numId w:val="3"/>
        </w:numPr>
        <w:jc w:val="both"/>
      </w:pPr>
      <w:r>
        <w:t>t</w:t>
      </w:r>
      <w:r w:rsidR="006E1963" w:rsidRPr="00BE151E">
        <w:t xml:space="preserve">asuma Töövõtjale teostatud </w:t>
      </w:r>
      <w:r w:rsidR="008B6049">
        <w:t>Töö</w:t>
      </w:r>
      <w:r w:rsidR="00A128A8" w:rsidRPr="00BE151E">
        <w:t xml:space="preserve"> eest </w:t>
      </w:r>
      <w:r w:rsidR="00522C8A">
        <w:t xml:space="preserve">vastavalt Lepingus sätestatule ja </w:t>
      </w:r>
      <w:r w:rsidR="008B6049">
        <w:t>Töö</w:t>
      </w:r>
      <w:r w:rsidR="00AD0534" w:rsidRPr="00BE151E">
        <w:t xml:space="preserve"> üleandmise ja vastuvõtmise aktis esitatud mahule</w:t>
      </w:r>
      <w:r>
        <w:t xml:space="preserve"> (Töö teostamise päevade arv);</w:t>
      </w:r>
      <w:r w:rsidR="00AD0534" w:rsidRPr="00BE151E">
        <w:t xml:space="preserve"> </w:t>
      </w:r>
    </w:p>
    <w:p w:rsidR="006E1963" w:rsidRPr="00BE151E" w:rsidRDefault="00912F05" w:rsidP="00267FDA">
      <w:pPr>
        <w:numPr>
          <w:ilvl w:val="1"/>
          <w:numId w:val="3"/>
        </w:numPr>
        <w:jc w:val="both"/>
      </w:pPr>
      <w:r>
        <w:t>i</w:t>
      </w:r>
      <w:r w:rsidR="006E1963" w:rsidRPr="00BE151E">
        <w:t>nformeerima Töövõtjat omapoolsetest tähelepanekutest,</w:t>
      </w:r>
      <w:r>
        <w:t xml:space="preserve"> mis puudutavad Lepingu objekti;</w:t>
      </w:r>
    </w:p>
    <w:p w:rsidR="00A128A8" w:rsidRPr="00BE151E" w:rsidRDefault="00A128A8" w:rsidP="00087786">
      <w:pPr>
        <w:ind w:left="360"/>
        <w:jc w:val="both"/>
      </w:pPr>
    </w:p>
    <w:p w:rsidR="006E1963" w:rsidRPr="00BE151E" w:rsidRDefault="006E1963" w:rsidP="00087786">
      <w:pPr>
        <w:keepNext/>
        <w:jc w:val="both"/>
      </w:pPr>
      <w:r w:rsidRPr="00BE151E">
        <w:t xml:space="preserve">5. </w:t>
      </w:r>
      <w:r w:rsidR="00AE3516" w:rsidRPr="00BE151E">
        <w:t>Töövõtjal</w:t>
      </w:r>
      <w:r w:rsidRPr="00BE151E">
        <w:t xml:space="preserve"> on õigus</w:t>
      </w:r>
    </w:p>
    <w:p w:rsidR="006E1963" w:rsidRPr="00BE151E" w:rsidRDefault="00912F05" w:rsidP="00087786">
      <w:pPr>
        <w:numPr>
          <w:ilvl w:val="1"/>
          <w:numId w:val="2"/>
        </w:numPr>
        <w:tabs>
          <w:tab w:val="left" w:pos="709"/>
        </w:tabs>
        <w:ind w:left="709" w:hanging="709"/>
        <w:jc w:val="both"/>
      </w:pPr>
      <w:r>
        <w:t>s</w:t>
      </w:r>
      <w:r w:rsidR="006E1963" w:rsidRPr="00BE151E">
        <w:t xml:space="preserve">aada lepinguliste kohustuste </w:t>
      </w:r>
      <w:r>
        <w:t>täitmise eest kokkulepitud tasu;</w:t>
      </w:r>
    </w:p>
    <w:p w:rsidR="006E1963" w:rsidRPr="00BE151E" w:rsidRDefault="00912F05" w:rsidP="00087786">
      <w:pPr>
        <w:pStyle w:val="Loendilik"/>
        <w:numPr>
          <w:ilvl w:val="1"/>
          <w:numId w:val="2"/>
        </w:numPr>
        <w:tabs>
          <w:tab w:val="left" w:pos="709"/>
        </w:tabs>
        <w:jc w:val="both"/>
      </w:pPr>
      <w:r>
        <w:t>p</w:t>
      </w:r>
      <w:r w:rsidR="006E1963" w:rsidRPr="00BE151E">
        <w:t xml:space="preserve">eatada </w:t>
      </w:r>
      <w:r w:rsidR="008B6049">
        <w:t>Töö</w:t>
      </w:r>
      <w:r w:rsidR="006E1963" w:rsidRPr="00BE151E">
        <w:t xml:space="preserve"> </w:t>
      </w:r>
      <w:r w:rsidR="008B6049">
        <w:t>tegemine</w:t>
      </w:r>
      <w:r w:rsidR="006E1963" w:rsidRPr="00BE151E">
        <w:t xml:space="preserve">, kui Tellija on viivitanud </w:t>
      </w:r>
      <w:r w:rsidR="008B6049">
        <w:t>Töö</w:t>
      </w:r>
      <w:r w:rsidR="006E1963" w:rsidRPr="00BE151E">
        <w:t xml:space="preserve"> eest tasumisega rohkem kui 30 päeva.</w:t>
      </w:r>
    </w:p>
    <w:p w:rsidR="006E1963" w:rsidRPr="00BE151E" w:rsidRDefault="006E1963" w:rsidP="00087786">
      <w:pPr>
        <w:tabs>
          <w:tab w:val="left" w:pos="709"/>
        </w:tabs>
        <w:ind w:left="709" w:hanging="709"/>
        <w:jc w:val="both"/>
      </w:pPr>
    </w:p>
    <w:p w:rsidR="006E1963" w:rsidRPr="00BE151E" w:rsidRDefault="006E1963" w:rsidP="00087786">
      <w:pPr>
        <w:keepNext/>
        <w:tabs>
          <w:tab w:val="left" w:pos="709"/>
        </w:tabs>
        <w:ind w:left="709" w:hanging="709"/>
        <w:jc w:val="both"/>
      </w:pPr>
      <w:r w:rsidRPr="00BE151E">
        <w:t xml:space="preserve">6. </w:t>
      </w:r>
      <w:r w:rsidR="00AE3516" w:rsidRPr="00BE151E">
        <w:t>Tellijal</w:t>
      </w:r>
      <w:r w:rsidRPr="00BE151E">
        <w:t xml:space="preserve"> on õigus</w:t>
      </w:r>
    </w:p>
    <w:p w:rsidR="006E1963" w:rsidRPr="00BE151E" w:rsidRDefault="00912F05" w:rsidP="00087786">
      <w:pPr>
        <w:numPr>
          <w:ilvl w:val="1"/>
          <w:numId w:val="1"/>
        </w:numPr>
        <w:tabs>
          <w:tab w:val="left" w:pos="709"/>
        </w:tabs>
        <w:ind w:left="709" w:hanging="709"/>
        <w:jc w:val="both"/>
      </w:pPr>
      <w:r>
        <w:t>j</w:t>
      </w:r>
      <w:r w:rsidR="006E1963" w:rsidRPr="00BE151E">
        <w:t>ooksvalt kont</w:t>
      </w:r>
      <w:r w:rsidR="00AD0534" w:rsidRPr="00BE151E">
        <w:t xml:space="preserve">rollida </w:t>
      </w:r>
      <w:r>
        <w:t>teostatud Töö kvaliteeti;</w:t>
      </w:r>
    </w:p>
    <w:p w:rsidR="0003151A" w:rsidRPr="00BE151E" w:rsidRDefault="00912F05" w:rsidP="00087786">
      <w:pPr>
        <w:pStyle w:val="Loendilik"/>
        <w:numPr>
          <w:ilvl w:val="1"/>
          <w:numId w:val="1"/>
        </w:numPr>
        <w:tabs>
          <w:tab w:val="left" w:pos="709"/>
        </w:tabs>
        <w:jc w:val="both"/>
      </w:pPr>
      <w:r>
        <w:t>e</w:t>
      </w:r>
      <w:r w:rsidR="006E1963" w:rsidRPr="00BE151E">
        <w:t>sitada Töövõtjale p</w:t>
      </w:r>
      <w:r w:rsidR="000F069F" w:rsidRPr="00BE151E">
        <w:t>retensioon</w:t>
      </w:r>
      <w:r w:rsidR="006E1963" w:rsidRPr="00BE151E">
        <w:t xml:space="preserve"> kui </w:t>
      </w:r>
      <w:r w:rsidR="008B6049">
        <w:t>Töös</w:t>
      </w:r>
      <w:r w:rsidR="006E1963" w:rsidRPr="00BE151E">
        <w:t xml:space="preserve"> esineb puudusi, ning nõuda nende likvideerimist Tellija</w:t>
      </w:r>
      <w:r>
        <w:t xml:space="preserve"> poolt määratud tähtaja jooksul;</w:t>
      </w:r>
      <w:r w:rsidR="006E1963" w:rsidRPr="00BE151E">
        <w:t xml:space="preserve"> </w:t>
      </w:r>
    </w:p>
    <w:p w:rsidR="006E1963" w:rsidRPr="00BE151E" w:rsidRDefault="008B6049" w:rsidP="00087786">
      <w:pPr>
        <w:pStyle w:val="Loendilik"/>
        <w:numPr>
          <w:ilvl w:val="1"/>
          <w:numId w:val="1"/>
        </w:numPr>
        <w:tabs>
          <w:tab w:val="left" w:pos="709"/>
        </w:tabs>
        <w:jc w:val="both"/>
      </w:pPr>
      <w:r>
        <w:t>tegemata</w:t>
      </w:r>
      <w:r w:rsidR="006E1963" w:rsidRPr="00BE151E">
        <w:t xml:space="preserve"> </w:t>
      </w:r>
      <w:r>
        <w:t>Töö</w:t>
      </w:r>
      <w:r w:rsidR="006E1963" w:rsidRPr="00BE151E">
        <w:t xml:space="preserve"> eest mitte tasuda</w:t>
      </w:r>
      <w:r w:rsidR="00912F05">
        <w:t>;</w:t>
      </w:r>
      <w:r w:rsidR="006E1963" w:rsidRPr="00BE151E">
        <w:t xml:space="preserve"> </w:t>
      </w:r>
    </w:p>
    <w:p w:rsidR="006E1963" w:rsidRPr="00BE151E" w:rsidRDefault="006E1963" w:rsidP="00087786">
      <w:pPr>
        <w:pStyle w:val="Loendilik"/>
        <w:numPr>
          <w:ilvl w:val="1"/>
          <w:numId w:val="1"/>
        </w:numPr>
        <w:tabs>
          <w:tab w:val="left" w:pos="709"/>
        </w:tabs>
        <w:jc w:val="both"/>
      </w:pPr>
      <w:r w:rsidRPr="00BE151E">
        <w:t>Kui Töövõtja ei kõrvalda Lepingu punktis 6.2. nimetatud puudusi tähtaegselt, on T</w:t>
      </w:r>
      <w:r w:rsidR="008B6049">
        <w:t>ellijal õigus teostada vajaliku</w:t>
      </w:r>
      <w:r w:rsidRPr="00BE151E">
        <w:t xml:space="preserve"> </w:t>
      </w:r>
      <w:r w:rsidR="008B6049">
        <w:t>Töö</w:t>
      </w:r>
      <w:r w:rsidRPr="00BE151E">
        <w:t xml:space="preserve"> ise ja nõuda kulud sisse Töövõtjalt vastava kirjaliku nõude alusel. Töövõtja kohustub vastavad kulud Tellijale hüvitama 10 (kümne) tööpäeva jooksul vastavasisulise kirjaliku nõude saamisest arvates. </w:t>
      </w:r>
      <w:r w:rsidR="009F44B9" w:rsidRPr="00BE151E">
        <w:t xml:space="preserve">Tellija poolt tehtud kulutuste hüvitamiseks esitab Tellija Töövõtjale arve.  </w:t>
      </w:r>
    </w:p>
    <w:p w:rsidR="006E1963" w:rsidRPr="00BE151E" w:rsidRDefault="006E1963" w:rsidP="00087786">
      <w:pPr>
        <w:jc w:val="both"/>
      </w:pPr>
    </w:p>
    <w:p w:rsidR="006E1963" w:rsidRPr="00BE151E" w:rsidRDefault="00AE3516" w:rsidP="00087786">
      <w:pPr>
        <w:jc w:val="both"/>
      </w:pPr>
      <w:r w:rsidRPr="00BE151E">
        <w:lastRenderedPageBreak/>
        <w:t xml:space="preserve">7. </w:t>
      </w:r>
      <w:r w:rsidR="008B6049">
        <w:t>Töö</w:t>
      </w:r>
      <w:r w:rsidR="006E1963" w:rsidRPr="00BE151E">
        <w:t xml:space="preserve"> üleandmine ja vastuvõtmine</w:t>
      </w:r>
    </w:p>
    <w:p w:rsidR="0003151A" w:rsidRPr="00BE151E" w:rsidRDefault="006E1963" w:rsidP="00087786">
      <w:pPr>
        <w:pStyle w:val="Loendilik"/>
        <w:numPr>
          <w:ilvl w:val="1"/>
          <w:numId w:val="21"/>
        </w:numPr>
        <w:jc w:val="both"/>
      </w:pPr>
      <w:r w:rsidRPr="00BE151E">
        <w:t>Iga kuu viimaseks kuupäevaks esitab Töövõtja Tellijal</w:t>
      </w:r>
      <w:r w:rsidR="0003151A" w:rsidRPr="00BE151E">
        <w:t xml:space="preserve">e akti teostatud </w:t>
      </w:r>
      <w:r w:rsidR="008B6049">
        <w:t>Töö</w:t>
      </w:r>
      <w:r w:rsidR="0003151A" w:rsidRPr="00BE151E">
        <w:t xml:space="preserve"> kohta.</w:t>
      </w:r>
    </w:p>
    <w:p w:rsidR="0003151A" w:rsidRPr="00BE151E" w:rsidRDefault="008B6049" w:rsidP="00087786">
      <w:pPr>
        <w:pStyle w:val="Loendilik"/>
        <w:numPr>
          <w:ilvl w:val="1"/>
          <w:numId w:val="21"/>
        </w:numPr>
        <w:jc w:val="both"/>
      </w:pPr>
      <w:r>
        <w:t>Aktis fikseeritakse Töö</w:t>
      </w:r>
      <w:r w:rsidR="006E1963" w:rsidRPr="00BE151E">
        <w:t xml:space="preserve"> tegemise periood, </w:t>
      </w:r>
      <w:r w:rsidR="00912F05">
        <w:t>Töö teostamise päevade arv</w:t>
      </w:r>
      <w:r>
        <w:t>, tehtud Töö</w:t>
      </w:r>
      <w:r w:rsidR="006E1963" w:rsidRPr="00BE151E">
        <w:t xml:space="preserve"> ma</w:t>
      </w:r>
      <w:r w:rsidR="00912F05">
        <w:t>ksumus vastavalt ühikuhinnale</w:t>
      </w:r>
      <w:r w:rsidR="0003151A" w:rsidRPr="00BE151E">
        <w:t>.</w:t>
      </w:r>
    </w:p>
    <w:p w:rsidR="006E1963" w:rsidRPr="00BE151E" w:rsidRDefault="006E1963" w:rsidP="00087786">
      <w:pPr>
        <w:pStyle w:val="Loendilik"/>
        <w:numPr>
          <w:ilvl w:val="1"/>
          <w:numId w:val="21"/>
        </w:numPr>
        <w:jc w:val="both"/>
      </w:pPr>
      <w:r w:rsidRPr="00BE151E">
        <w:t xml:space="preserve">Tellija esindaja kohustub vastavad aktid läbi vaatama hiljemalt viie (5) tööpäeva jooksul ning teostatud </w:t>
      </w:r>
      <w:r w:rsidR="008B6049">
        <w:t>Töö</w:t>
      </w:r>
      <w:r w:rsidRPr="00BE151E">
        <w:t xml:space="preserve"> aktsepteerima või esitama sama tähtaja jooksul </w:t>
      </w:r>
      <w:r w:rsidR="004E1AB9" w:rsidRPr="00BE151E">
        <w:t>kirjalikult</w:t>
      </w:r>
      <w:r w:rsidRPr="00BE151E">
        <w:t xml:space="preserve"> vastuväited </w:t>
      </w:r>
      <w:r w:rsidR="008B6049">
        <w:t xml:space="preserve">Töö </w:t>
      </w:r>
      <w:r w:rsidRPr="00BE151E">
        <w:t xml:space="preserve">osas Töövõtjale koos põhjendusega </w:t>
      </w:r>
      <w:r w:rsidR="008B6049">
        <w:t>Töö</w:t>
      </w:r>
      <w:r w:rsidRPr="00BE151E">
        <w:t xml:space="preserve"> mitte</w:t>
      </w:r>
      <w:r w:rsidRPr="00BE151E">
        <w:softHyphen/>
        <w:t xml:space="preserve">aktsepteerimise kohta. </w:t>
      </w:r>
    </w:p>
    <w:p w:rsidR="006E1963" w:rsidRPr="00BE151E" w:rsidRDefault="006E1963" w:rsidP="00087786">
      <w:pPr>
        <w:pStyle w:val="Loendilik"/>
        <w:numPr>
          <w:ilvl w:val="1"/>
          <w:numId w:val="21"/>
        </w:numPr>
        <w:jc w:val="both"/>
      </w:pPr>
      <w:r w:rsidRPr="00BE151E">
        <w:t xml:space="preserve">Aktsepteeritud </w:t>
      </w:r>
      <w:r w:rsidR="008B6049">
        <w:t>Töö</w:t>
      </w:r>
      <w:r w:rsidRPr="00BE151E">
        <w:t xml:space="preserve"> osas esitab Töövõtja Tellijale vastavasisulise arve  mille Tellija tasub 14 päeva jooksul. </w:t>
      </w:r>
      <w:r w:rsidR="008B6049">
        <w:t>Töö</w:t>
      </w:r>
      <w:r w:rsidRPr="00BE151E">
        <w:t xml:space="preserve"> osas, mille kohta Tellija on Töövõtjale esitanud vastuväited, kohustuvad Pooled kokkuleppele jõudma enne järgmise kalendrikuu </w:t>
      </w:r>
      <w:r w:rsidR="008B6049">
        <w:t>teostatud Töö</w:t>
      </w:r>
      <w:r w:rsidRPr="00BE151E">
        <w:t xml:space="preserve"> </w:t>
      </w:r>
      <w:r w:rsidR="00087786" w:rsidRPr="00BE151E">
        <w:t>akti vastuvõtmist-üleandmist</w:t>
      </w:r>
      <w:r w:rsidRPr="00BE151E">
        <w:t xml:space="preserve">.  </w:t>
      </w:r>
    </w:p>
    <w:p w:rsidR="00797487" w:rsidRPr="00BE151E" w:rsidRDefault="00797487" w:rsidP="00797487">
      <w:pPr>
        <w:pStyle w:val="Loendilik"/>
        <w:ind w:left="360"/>
        <w:jc w:val="both"/>
      </w:pPr>
    </w:p>
    <w:p w:rsidR="006E1963" w:rsidRPr="00BE151E" w:rsidRDefault="006E1963" w:rsidP="00087786">
      <w:pPr>
        <w:keepNext/>
        <w:jc w:val="both"/>
      </w:pPr>
      <w:r w:rsidRPr="00BE151E">
        <w:t>8. Lepingu Hind ja arveldamise kord</w:t>
      </w:r>
    </w:p>
    <w:p w:rsidR="00E2331C" w:rsidRDefault="00E2331C" w:rsidP="00E2331C">
      <w:pPr>
        <w:pStyle w:val="Loendilik"/>
        <w:numPr>
          <w:ilvl w:val="1"/>
          <w:numId w:val="23"/>
        </w:numPr>
        <w:jc w:val="both"/>
        <w:rPr>
          <w:rFonts w:eastAsia="Calibri"/>
        </w:rPr>
      </w:pPr>
      <w:r w:rsidRPr="00BE151E">
        <w:t xml:space="preserve">Arveldamine toimub </w:t>
      </w:r>
      <w:r w:rsidR="008B6049">
        <w:t>Töö</w:t>
      </w:r>
      <w:r w:rsidRPr="00BE151E">
        <w:t xml:space="preserve"> üleandmise ja vastuvõtmise akti </w:t>
      </w:r>
      <w:r w:rsidR="00490172">
        <w:t xml:space="preserve">põhjal </w:t>
      </w:r>
      <w:r w:rsidR="00522C8A">
        <w:t xml:space="preserve">koostatud arve alusel </w:t>
      </w:r>
      <w:r w:rsidR="00490172">
        <w:t>vastavalt Lepingus</w:t>
      </w:r>
      <w:r w:rsidR="00912F05">
        <w:t xml:space="preserve"> toodud ühikuhinnale</w:t>
      </w:r>
      <w:r w:rsidRPr="00BE151E">
        <w:t xml:space="preserve"> tegelikult </w:t>
      </w:r>
      <w:r w:rsidR="008B6049">
        <w:t>teostatud</w:t>
      </w:r>
      <w:r w:rsidRPr="00BE151E">
        <w:t xml:space="preserve"> </w:t>
      </w:r>
      <w:r w:rsidR="008B6049">
        <w:t>Töö</w:t>
      </w:r>
      <w:r w:rsidRPr="00BE151E">
        <w:t xml:space="preserve"> eest.</w:t>
      </w:r>
      <w:r w:rsidRPr="00BE151E">
        <w:rPr>
          <w:rFonts w:eastAsia="Calibri"/>
        </w:rPr>
        <w:t xml:space="preserve"> </w:t>
      </w:r>
    </w:p>
    <w:p w:rsidR="00490172" w:rsidRPr="00BE151E" w:rsidRDefault="00490172" w:rsidP="00E2331C">
      <w:pPr>
        <w:pStyle w:val="Loendilik"/>
        <w:numPr>
          <w:ilvl w:val="1"/>
          <w:numId w:val="23"/>
        </w:numPr>
        <w:jc w:val="both"/>
        <w:rPr>
          <w:rFonts w:eastAsia="Calibri"/>
        </w:rPr>
      </w:pPr>
      <w:r>
        <w:rPr>
          <w:rFonts w:eastAsia="Calibri"/>
        </w:rPr>
        <w:t xml:space="preserve">Töö maksumus ühe kalendripäeva kohta on </w:t>
      </w:r>
      <w:r w:rsidR="00522C8A">
        <w:rPr>
          <w:rFonts w:eastAsia="Calibri"/>
        </w:rPr>
        <w:t>………</w:t>
      </w:r>
      <w:r>
        <w:rPr>
          <w:rFonts w:eastAsia="Calibri"/>
        </w:rPr>
        <w:t xml:space="preserve"> eurot (</w:t>
      </w:r>
      <w:r w:rsidR="00522C8A">
        <w:rPr>
          <w:rFonts w:eastAsia="Calibri"/>
        </w:rPr>
        <w:t>käibemaks ……..</w:t>
      </w:r>
      <w:r>
        <w:rPr>
          <w:rFonts w:eastAsia="Calibri"/>
        </w:rPr>
        <w:t>). Töö teostamise tingimused ja Töö teostamise sagedu</w:t>
      </w:r>
      <w:r w:rsidR="00522C8A">
        <w:rPr>
          <w:rFonts w:eastAsia="Calibri"/>
        </w:rPr>
        <w:t>s on kirjeldatud Lepingu Lisas 1</w:t>
      </w:r>
      <w:r>
        <w:rPr>
          <w:rFonts w:eastAsia="Calibri"/>
        </w:rPr>
        <w:t>.</w:t>
      </w:r>
    </w:p>
    <w:p w:rsidR="006E1963" w:rsidRPr="00BE151E" w:rsidRDefault="006E1963" w:rsidP="00087786"/>
    <w:p w:rsidR="006E1963" w:rsidRPr="00BE151E" w:rsidRDefault="006E1963" w:rsidP="00087786">
      <w:pPr>
        <w:keepNext/>
        <w:jc w:val="both"/>
      </w:pPr>
      <w:r w:rsidRPr="00BE151E">
        <w:t>9. Poolte vastutus</w:t>
      </w:r>
    </w:p>
    <w:p w:rsidR="00FE6250" w:rsidRPr="00BE151E" w:rsidRDefault="006E1963" w:rsidP="00087786">
      <w:pPr>
        <w:pStyle w:val="Loendilik"/>
        <w:numPr>
          <w:ilvl w:val="1"/>
          <w:numId w:val="26"/>
        </w:numPr>
        <w:jc w:val="both"/>
      </w:pPr>
      <w:r w:rsidRPr="00BE151E">
        <w:rPr>
          <w:spacing w:val="-2"/>
        </w:rPr>
        <w:t xml:space="preserve">Pretensioonid Lepingu rikkumise (s.h. </w:t>
      </w:r>
      <w:r w:rsidR="008B6049">
        <w:rPr>
          <w:spacing w:val="-2"/>
        </w:rPr>
        <w:t>Töö</w:t>
      </w:r>
      <w:r w:rsidRPr="00BE151E">
        <w:rPr>
          <w:spacing w:val="-2"/>
        </w:rPr>
        <w:t xml:space="preserve"> Lepingule mittevastavuse) kohta esitatakse teisele Poolele kirjalikult 5 (viie) tööpäeva</w:t>
      </w:r>
      <w:r w:rsidR="00A67372" w:rsidRPr="00BE151E">
        <w:rPr>
          <w:spacing w:val="-2"/>
        </w:rPr>
        <w:t xml:space="preserve"> jooksul arvates hetkest, mil</w:t>
      </w:r>
      <w:r w:rsidRPr="00BE151E">
        <w:rPr>
          <w:spacing w:val="-2"/>
        </w:rPr>
        <w:t xml:space="preserve"> </w:t>
      </w:r>
      <w:r w:rsidR="00A67372" w:rsidRPr="00BE151E">
        <w:rPr>
          <w:spacing w:val="-2"/>
        </w:rPr>
        <w:t>kahju kannatanud P</w:t>
      </w:r>
      <w:r w:rsidRPr="00BE151E">
        <w:rPr>
          <w:spacing w:val="-2"/>
        </w:rPr>
        <w:t>ool pretensiooni aluseks olevatest asjaoludest teada sai. Pooled kontrollivad pretensioonide põhjendatust ja vajadusel võtavad tarvitusele abinõud kinnitust leidnud puuduste kõrvaldamiseks esimesel võimalusel. Lepingust tulenevad lahkarvamused lahendatakse Eesti Vabariigis kehtivatest õigusaktidest juhindudes s.o. läbirääkimiste teel või kohtus.</w:t>
      </w:r>
    </w:p>
    <w:p w:rsidR="00E62B0D" w:rsidRPr="00BE151E" w:rsidRDefault="00E62B0D" w:rsidP="00E62B0D">
      <w:pPr>
        <w:pStyle w:val="Loendilik"/>
        <w:numPr>
          <w:ilvl w:val="1"/>
          <w:numId w:val="26"/>
        </w:numPr>
        <w:jc w:val="both"/>
        <w:rPr>
          <w:shd w:val="clear" w:color="auto" w:fill="FFFF00"/>
        </w:rPr>
      </w:pPr>
      <w:r w:rsidRPr="00BE151E">
        <w:t xml:space="preserve">Kui Töövõtja </w:t>
      </w:r>
      <w:r>
        <w:t xml:space="preserve">ei täida omapoolseid kohustusi või kui Tellija ei ole rahul teostatud Töö kvaliteediga, </w:t>
      </w:r>
      <w:r w:rsidRPr="00BE151E">
        <w:t xml:space="preserve">on Tellijal õigus Leping üles öelda, teatades sellest Töövõtjale kirjalikult ette </w:t>
      </w:r>
      <w:r>
        <w:t>10</w:t>
      </w:r>
      <w:r w:rsidRPr="00BE151E">
        <w:t xml:space="preserve"> (</w:t>
      </w:r>
      <w:r>
        <w:t>kümme</w:t>
      </w:r>
      <w:r w:rsidRPr="00BE151E">
        <w:t>) päeva</w:t>
      </w:r>
      <w:r>
        <w:t xml:space="preserve"> ning nõuda Töövõtjalt tekkinud kahju hüvitamist (kulud kui Tellija teostab Töö ise või tellib selle kolmandalt isikult)</w:t>
      </w:r>
      <w:r w:rsidRPr="00BE151E">
        <w:t xml:space="preserve">. </w:t>
      </w:r>
    </w:p>
    <w:p w:rsidR="00FE6250" w:rsidRDefault="006E1963" w:rsidP="00087786">
      <w:pPr>
        <w:pStyle w:val="Loendilik"/>
        <w:numPr>
          <w:ilvl w:val="1"/>
          <w:numId w:val="26"/>
        </w:numPr>
        <w:jc w:val="both"/>
      </w:pPr>
      <w:r w:rsidRPr="00BE151E">
        <w:t xml:space="preserve">Kui Tellija hilineb </w:t>
      </w:r>
      <w:r w:rsidR="008B6049">
        <w:t>Töö</w:t>
      </w:r>
      <w:r w:rsidRPr="00BE151E">
        <w:t xml:space="preserve"> eest tasumisega, on Tö</w:t>
      </w:r>
      <w:r w:rsidR="00FE6250" w:rsidRPr="00BE151E">
        <w:t>övõtjal õigus nõuda viivist 0,</w:t>
      </w:r>
      <w:r w:rsidR="00F56EEF" w:rsidRPr="00BE151E">
        <w:t>0</w:t>
      </w:r>
      <w:r w:rsidR="00FE6250" w:rsidRPr="00BE151E">
        <w:t>2</w:t>
      </w:r>
      <w:r w:rsidRPr="00BE151E">
        <w:t>% võlgnetavalt summalt pä</w:t>
      </w:r>
      <w:r w:rsidR="00FE6250" w:rsidRPr="00BE151E">
        <w:t>evas.</w:t>
      </w:r>
    </w:p>
    <w:p w:rsidR="00FE6250" w:rsidRPr="00BE151E" w:rsidRDefault="006E1963" w:rsidP="00087786">
      <w:pPr>
        <w:pStyle w:val="Loendilik"/>
        <w:numPr>
          <w:ilvl w:val="1"/>
          <w:numId w:val="26"/>
        </w:numPr>
        <w:jc w:val="both"/>
      </w:pPr>
      <w:r w:rsidRPr="00BE151E">
        <w:t xml:space="preserve">Pooled ei vastuta oma Lepingust tulenevate kohustuste rikkumise eest, mille põhjustas vääramatu jõud. </w:t>
      </w:r>
    </w:p>
    <w:p w:rsidR="000C2CE4" w:rsidRPr="00BE151E" w:rsidRDefault="000C2CE4" w:rsidP="00087786">
      <w:pPr>
        <w:pStyle w:val="Loendilik"/>
        <w:numPr>
          <w:ilvl w:val="1"/>
          <w:numId w:val="26"/>
        </w:numPr>
        <w:jc w:val="both"/>
      </w:pPr>
      <w:r w:rsidRPr="00BE151E">
        <w:t xml:space="preserve">Vääramatu jõud on asjaolu, mida </w:t>
      </w:r>
      <w:r w:rsidR="000D7E4D" w:rsidRPr="00BE151E">
        <w:t>kumbki lepingu Pool</w:t>
      </w:r>
      <w:r w:rsidRPr="00BE151E">
        <w:t xml:space="preserve"> ei saanud mõjutada ja mõistlikkuse põhimõttest lähtudes ei saanud oodata, et lepingu sõlmimise või lepinguvälise kohustuse tekkimise ajal selle asjaoluga arvestaks või seda väldiks või takistava asjaolu või selle tagajärje ületaks.</w:t>
      </w:r>
    </w:p>
    <w:p w:rsidR="006E1963" w:rsidRPr="00BE151E" w:rsidRDefault="006E1963" w:rsidP="00087786">
      <w:pPr>
        <w:pStyle w:val="Loendilik"/>
        <w:numPr>
          <w:ilvl w:val="1"/>
          <w:numId w:val="26"/>
        </w:numPr>
        <w:jc w:val="both"/>
      </w:pPr>
      <w:r w:rsidRPr="00BE151E">
        <w:rPr>
          <w:spacing w:val="-2"/>
        </w:rPr>
        <w:t>Vääramatu jõu kestmise ajaks Lepingu täitmine peatub.</w:t>
      </w:r>
    </w:p>
    <w:p w:rsidR="006E1963" w:rsidRPr="00BE151E" w:rsidRDefault="006E1963" w:rsidP="00087786">
      <w:pPr>
        <w:ind w:left="720"/>
        <w:jc w:val="both"/>
      </w:pPr>
    </w:p>
    <w:p w:rsidR="006E1963" w:rsidRPr="00BE151E" w:rsidRDefault="006E1963" w:rsidP="00087786">
      <w:pPr>
        <w:keepNext/>
        <w:jc w:val="both"/>
      </w:pPr>
      <w:r w:rsidRPr="00BE151E">
        <w:t xml:space="preserve">10. Lepingu kehtivus </w:t>
      </w:r>
    </w:p>
    <w:p w:rsidR="00CD0745" w:rsidRPr="00CD0745" w:rsidRDefault="00CD0745" w:rsidP="00087786">
      <w:pPr>
        <w:pStyle w:val="Loendilik"/>
        <w:numPr>
          <w:ilvl w:val="1"/>
          <w:numId w:val="28"/>
        </w:numPr>
        <w:jc w:val="both"/>
        <w:rPr>
          <w:shd w:val="clear" w:color="auto" w:fill="FFFF00"/>
        </w:rPr>
      </w:pPr>
      <w:r>
        <w:t>Leping</w:t>
      </w:r>
      <w:r w:rsidR="007F34BD">
        <w:t xml:space="preserve">ukohase Töö teostamise aeg on </w:t>
      </w:r>
      <w:r w:rsidR="00522C8A">
        <w:t>01.01.2023-31.12.2023</w:t>
      </w:r>
      <w:r>
        <w:t>.</w:t>
      </w:r>
    </w:p>
    <w:p w:rsidR="000C2CE4" w:rsidRPr="00BE151E" w:rsidRDefault="00522C8A" w:rsidP="00087786">
      <w:pPr>
        <w:pStyle w:val="Loendilik"/>
        <w:numPr>
          <w:ilvl w:val="1"/>
          <w:numId w:val="28"/>
        </w:numPr>
        <w:jc w:val="both"/>
        <w:rPr>
          <w:shd w:val="clear" w:color="auto" w:fill="FFFF00"/>
        </w:rPr>
      </w:pPr>
      <w:r>
        <w:t>Leping lõpeb 31.12.2023</w:t>
      </w:r>
      <w:r w:rsidR="007F41B9" w:rsidRPr="00BE151E">
        <w:t>.</w:t>
      </w:r>
    </w:p>
    <w:p w:rsidR="00E41E8B" w:rsidRPr="00BE151E" w:rsidRDefault="00C55D43" w:rsidP="00087786">
      <w:pPr>
        <w:pStyle w:val="Loendilik"/>
        <w:numPr>
          <w:ilvl w:val="1"/>
          <w:numId w:val="28"/>
        </w:numPr>
        <w:jc w:val="both"/>
        <w:rPr>
          <w:shd w:val="clear" w:color="auto" w:fill="FFFF00"/>
        </w:rPr>
      </w:pPr>
      <w:r w:rsidRPr="00BE151E">
        <w:t>Kui Pool soovib lepingut lõpetada, peab ta sellest teisel</w:t>
      </w:r>
      <w:r w:rsidR="00522C8A">
        <w:t>e Poolele kirjalikult vähemalt 1 kuu</w:t>
      </w:r>
      <w:r w:rsidRPr="00BE151E">
        <w:t xml:space="preserve"> ette teatama.</w:t>
      </w:r>
    </w:p>
    <w:p w:rsidR="006E1963" w:rsidRPr="00BE151E" w:rsidRDefault="006E1963" w:rsidP="00087786">
      <w:pPr>
        <w:pStyle w:val="Loendilik"/>
        <w:numPr>
          <w:ilvl w:val="1"/>
          <w:numId w:val="28"/>
        </w:numPr>
        <w:jc w:val="both"/>
      </w:pPr>
      <w:r w:rsidRPr="00BE151E">
        <w:t>Leping jõustub sell</w:t>
      </w:r>
      <w:r w:rsidR="00E41E8B" w:rsidRPr="00BE151E">
        <w:t>e allkirjastamisest Pool</w:t>
      </w:r>
      <w:r w:rsidR="00E2331C" w:rsidRPr="00BE151E">
        <w:t>t</w:t>
      </w:r>
      <w:r w:rsidR="00E41E8B" w:rsidRPr="00BE151E">
        <w:t>e poolt.</w:t>
      </w:r>
    </w:p>
    <w:p w:rsidR="006E1963" w:rsidRPr="00BE151E" w:rsidRDefault="006E1963" w:rsidP="00087786">
      <w:pPr>
        <w:keepNext/>
        <w:jc w:val="both"/>
      </w:pPr>
    </w:p>
    <w:p w:rsidR="006E1963" w:rsidRPr="00BE151E" w:rsidRDefault="00E41E8B" w:rsidP="00087786">
      <w:pPr>
        <w:keepNext/>
        <w:jc w:val="both"/>
      </w:pPr>
      <w:r w:rsidRPr="00BE151E">
        <w:t>11.</w:t>
      </w:r>
      <w:r w:rsidR="006E1963" w:rsidRPr="00BE151E">
        <w:t xml:space="preserve"> </w:t>
      </w:r>
      <w:r w:rsidR="00912F05">
        <w:t>Poolte esindajad</w:t>
      </w:r>
    </w:p>
    <w:p w:rsidR="006E1963" w:rsidRPr="00BE151E" w:rsidRDefault="006E1963" w:rsidP="007C341C">
      <w:pPr>
        <w:pStyle w:val="Loendilik"/>
        <w:numPr>
          <w:ilvl w:val="1"/>
          <w:numId w:val="35"/>
        </w:numPr>
        <w:jc w:val="both"/>
      </w:pPr>
      <w:r w:rsidRPr="00BE151E">
        <w:t>Tellija esindajaks:</w:t>
      </w:r>
    </w:p>
    <w:p w:rsidR="006E1963" w:rsidRPr="00BE151E" w:rsidRDefault="00FB7CB9" w:rsidP="00087786">
      <w:pPr>
        <w:pStyle w:val="Loendilik"/>
        <w:numPr>
          <w:ilvl w:val="2"/>
          <w:numId w:val="35"/>
        </w:numPr>
        <w:jc w:val="both"/>
      </w:pPr>
      <w:r>
        <w:t>lepingulistes küsimustes</w:t>
      </w:r>
      <w:r w:rsidR="006E1963" w:rsidRPr="00BE151E">
        <w:t xml:space="preserve"> </w:t>
      </w:r>
      <w:r w:rsidR="00522C8A">
        <w:t>Aivar Riisalu</w:t>
      </w:r>
      <w:r w:rsidR="00CC5F31">
        <w:t xml:space="preserve">, </w:t>
      </w:r>
      <w:hyperlink r:id="rId8" w:history="1">
        <w:r w:rsidR="00522C8A" w:rsidRPr="00FC2DD9">
          <w:rPr>
            <w:rStyle w:val="Hperlink"/>
          </w:rPr>
          <w:t>aivar.riisalu@laanenigula.ee</w:t>
        </w:r>
      </w:hyperlink>
      <w:r w:rsidR="00490172">
        <w:t>;</w:t>
      </w:r>
      <w:r w:rsidR="00CC5F31">
        <w:t xml:space="preserve"> </w:t>
      </w:r>
      <w:r w:rsidR="00522C8A">
        <w:t>47 20 300;</w:t>
      </w:r>
    </w:p>
    <w:p w:rsidR="006E1963" w:rsidRPr="00BE151E" w:rsidRDefault="006E1963" w:rsidP="00087786">
      <w:pPr>
        <w:pStyle w:val="Loendilik"/>
        <w:numPr>
          <w:ilvl w:val="2"/>
          <w:numId w:val="35"/>
        </w:numPr>
        <w:jc w:val="both"/>
      </w:pPr>
      <w:r w:rsidRPr="00BE151E">
        <w:t xml:space="preserve">töökorralduslikes küsimustes </w:t>
      </w:r>
      <w:r w:rsidR="00522C8A">
        <w:t xml:space="preserve">Taivo </w:t>
      </w:r>
      <w:proofErr w:type="spellStart"/>
      <w:r w:rsidR="00522C8A">
        <w:t>Kaus</w:t>
      </w:r>
      <w:proofErr w:type="spellEnd"/>
      <w:r w:rsidR="00522C8A">
        <w:t xml:space="preserve">, </w:t>
      </w:r>
      <w:hyperlink r:id="rId9" w:history="1">
        <w:r w:rsidR="00522C8A" w:rsidRPr="00FC2DD9">
          <w:rPr>
            <w:rStyle w:val="Hperlink"/>
          </w:rPr>
          <w:t>taivo.kaus@laanenigula.ee</w:t>
        </w:r>
      </w:hyperlink>
      <w:r w:rsidR="00522C8A">
        <w:t>, +372</w:t>
      </w:r>
      <w:r w:rsidR="00FB7CB9">
        <w:t> 512 7342</w:t>
      </w:r>
      <w:r w:rsidR="00490172">
        <w:t>;</w:t>
      </w:r>
    </w:p>
    <w:p w:rsidR="00FB7CB9" w:rsidRDefault="006E1963" w:rsidP="001D33EB">
      <w:pPr>
        <w:pStyle w:val="Loendilik"/>
        <w:numPr>
          <w:ilvl w:val="1"/>
          <w:numId w:val="35"/>
        </w:numPr>
        <w:jc w:val="both"/>
      </w:pPr>
      <w:r w:rsidRPr="00BE151E">
        <w:t>Töövõtja esindajaks</w:t>
      </w:r>
      <w:r w:rsidR="00B87B2D" w:rsidRPr="00BE151E">
        <w:t xml:space="preserve">: </w:t>
      </w:r>
    </w:p>
    <w:p w:rsidR="006E1963" w:rsidRDefault="00FB7CB9" w:rsidP="00FB7CB9">
      <w:pPr>
        <w:pStyle w:val="Loendilik"/>
        <w:numPr>
          <w:ilvl w:val="2"/>
          <w:numId w:val="35"/>
        </w:numPr>
        <w:jc w:val="both"/>
      </w:pPr>
      <w:r>
        <w:t>Lepingulistes küsimustes………………</w:t>
      </w:r>
      <w:r w:rsidR="00490172">
        <w:t xml:space="preserve"> </w:t>
      </w:r>
    </w:p>
    <w:p w:rsidR="00FB7CB9" w:rsidRDefault="00FB7CB9" w:rsidP="00FB7CB9">
      <w:pPr>
        <w:pStyle w:val="Loendilik"/>
        <w:numPr>
          <w:ilvl w:val="2"/>
          <w:numId w:val="35"/>
        </w:numPr>
        <w:jc w:val="both"/>
      </w:pPr>
      <w:r>
        <w:lastRenderedPageBreak/>
        <w:t>Töökorralduslikes küsimustes ……………..</w:t>
      </w:r>
      <w:bookmarkStart w:id="0" w:name="_GoBack"/>
      <w:bookmarkEnd w:id="0"/>
    </w:p>
    <w:p w:rsidR="00FB7CB9" w:rsidRPr="00BE151E" w:rsidRDefault="00FB7CB9" w:rsidP="00FB7CB9">
      <w:pPr>
        <w:pStyle w:val="Loendilik"/>
        <w:ind w:left="468"/>
        <w:jc w:val="both"/>
      </w:pPr>
    </w:p>
    <w:p w:rsidR="006E1963" w:rsidRPr="00BE151E" w:rsidRDefault="007E3696" w:rsidP="00087786">
      <w:pPr>
        <w:rPr>
          <w:bCs/>
        </w:rPr>
      </w:pPr>
      <w:r w:rsidRPr="00BE151E">
        <w:t>12</w:t>
      </w:r>
      <w:r w:rsidR="006E1963" w:rsidRPr="00BE151E">
        <w:t>. Lepingu lisad</w:t>
      </w:r>
      <w:r w:rsidR="006E1963" w:rsidRPr="00BE151E">
        <w:rPr>
          <w:bCs/>
        </w:rPr>
        <w:t xml:space="preserve"> </w:t>
      </w:r>
    </w:p>
    <w:p w:rsidR="006E1963" w:rsidRPr="00BE151E" w:rsidRDefault="006E1963" w:rsidP="00087786">
      <w:pPr>
        <w:jc w:val="center"/>
      </w:pPr>
    </w:p>
    <w:p w:rsidR="00E2331C" w:rsidRPr="00BE151E" w:rsidRDefault="00E2331C" w:rsidP="00E2331C">
      <w:pPr>
        <w:pStyle w:val="Loendilik"/>
        <w:widowControl w:val="0"/>
        <w:numPr>
          <w:ilvl w:val="0"/>
          <w:numId w:val="36"/>
        </w:numPr>
        <w:tabs>
          <w:tab w:val="left" w:pos="-144"/>
          <w:tab w:val="left" w:pos="1260"/>
          <w:tab w:val="left" w:pos="2160"/>
          <w:tab w:val="left" w:pos="5040"/>
          <w:tab w:val="left" w:pos="6336"/>
          <w:tab w:val="left" w:pos="7632"/>
          <w:tab w:val="left" w:pos="8928"/>
        </w:tabs>
        <w:jc w:val="both"/>
      </w:pPr>
      <w:r w:rsidRPr="00BE151E">
        <w:t xml:space="preserve">Lisa 1 </w:t>
      </w:r>
      <w:r w:rsidR="00522C8A">
        <w:t>Hankedokument Tehniline kirjeldus</w:t>
      </w:r>
    </w:p>
    <w:p w:rsidR="00E2331C" w:rsidRPr="00BE151E" w:rsidRDefault="00E2331C"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rsidRPr="00BE151E">
        <w:t xml:space="preserve">Lisa 2 </w:t>
      </w:r>
      <w:r w:rsidR="00522C8A">
        <w:t>Hinnapakkumus</w:t>
      </w:r>
    </w:p>
    <w:p w:rsidR="00E2331C" w:rsidRPr="00BE151E" w:rsidRDefault="00E2331C"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rsidRPr="00BE151E">
        <w:t>Hankemenetluse käigus antud selgitused</w:t>
      </w:r>
    </w:p>
    <w:p w:rsidR="006E1963" w:rsidRPr="00BE151E" w:rsidRDefault="006E1963" w:rsidP="00087786">
      <w:pPr>
        <w:widowControl w:val="0"/>
        <w:tabs>
          <w:tab w:val="left" w:pos="-144"/>
          <w:tab w:val="left" w:pos="720"/>
          <w:tab w:val="left" w:pos="2160"/>
          <w:tab w:val="left" w:pos="5040"/>
          <w:tab w:val="left" w:pos="6336"/>
          <w:tab w:val="left" w:pos="7632"/>
          <w:tab w:val="left" w:pos="8928"/>
        </w:tabs>
        <w:jc w:val="both"/>
      </w:pPr>
      <w:r w:rsidRPr="00BE151E">
        <w:tab/>
      </w:r>
    </w:p>
    <w:p w:rsidR="006E1963" w:rsidRPr="00BE151E" w:rsidRDefault="006E1963" w:rsidP="00087786">
      <w:pPr>
        <w:ind w:right="-720"/>
      </w:pPr>
    </w:p>
    <w:p w:rsidR="006E1963" w:rsidRPr="00BE151E" w:rsidRDefault="006E1963" w:rsidP="00087786">
      <w:pPr>
        <w:widowControl w:val="0"/>
        <w:tabs>
          <w:tab w:val="left" w:pos="709"/>
        </w:tabs>
        <w:jc w:val="both"/>
        <w:rPr>
          <w:iCs/>
        </w:rPr>
      </w:pPr>
    </w:p>
    <w:p w:rsidR="00E21A65" w:rsidRPr="00BE151E" w:rsidRDefault="00BE151E" w:rsidP="00087786">
      <w:r>
        <w:t>Tellija</w:t>
      </w:r>
      <w:r>
        <w:tab/>
      </w:r>
      <w:r>
        <w:tab/>
      </w:r>
      <w:r>
        <w:tab/>
      </w:r>
      <w:r>
        <w:tab/>
      </w:r>
      <w:r>
        <w:tab/>
      </w:r>
      <w:r>
        <w:tab/>
      </w:r>
      <w:r>
        <w:tab/>
        <w:t>Töövõtja</w:t>
      </w:r>
      <w:r w:rsidR="006743AF" w:rsidRPr="00BE151E">
        <w:tab/>
      </w:r>
      <w:r w:rsidR="006743AF" w:rsidRPr="00BE151E">
        <w:tab/>
      </w:r>
      <w:r w:rsidR="006743AF" w:rsidRPr="00BE151E">
        <w:tab/>
      </w:r>
      <w:r w:rsidR="006743AF" w:rsidRPr="00BE151E">
        <w:tab/>
      </w:r>
      <w:r w:rsidR="006743AF" w:rsidRPr="00BE151E">
        <w:tab/>
      </w:r>
      <w:r w:rsidR="006743AF" w:rsidRPr="00BE151E">
        <w:tab/>
      </w:r>
    </w:p>
    <w:p w:rsidR="00EA67FE" w:rsidRPr="00BE151E" w:rsidRDefault="00FB7CB9" w:rsidP="00087786">
      <w:r>
        <w:t>Aivar Riisalu</w:t>
      </w:r>
      <w:r w:rsidR="005C6E30">
        <w:tab/>
      </w:r>
      <w:r w:rsidR="00BE151E">
        <w:tab/>
      </w:r>
      <w:r w:rsidR="00BE151E">
        <w:tab/>
      </w:r>
      <w:r w:rsidR="00BE151E">
        <w:tab/>
      </w:r>
      <w:r w:rsidR="00BE151E">
        <w:tab/>
      </w:r>
      <w:r w:rsidR="00BE151E">
        <w:tab/>
      </w:r>
      <w:r>
        <w:t>………………</w:t>
      </w:r>
    </w:p>
    <w:p w:rsidR="00B87B2D" w:rsidRPr="00BE151E" w:rsidRDefault="00B87B2D" w:rsidP="00087786"/>
    <w:p w:rsidR="00B87B2D" w:rsidRPr="00BE151E" w:rsidRDefault="00B87B2D" w:rsidP="00087786"/>
    <w:p w:rsidR="006E1963" w:rsidRPr="00BE151E" w:rsidRDefault="0075011E" w:rsidP="00087786">
      <w:r w:rsidRPr="00BE151E">
        <w:t>/allkirjastatud digitaalselt/</w:t>
      </w:r>
      <w:r w:rsidR="006743AF" w:rsidRPr="00BE151E">
        <w:tab/>
      </w:r>
      <w:r w:rsidR="00BE151E">
        <w:tab/>
      </w:r>
      <w:r w:rsidR="00BE151E">
        <w:tab/>
      </w:r>
      <w:r w:rsidR="00BE151E">
        <w:tab/>
      </w:r>
      <w:r w:rsidR="00BE151E" w:rsidRPr="00BE151E">
        <w:t>/allkirjastatud digitaalselt/</w:t>
      </w:r>
      <w:r w:rsidR="00BE151E" w:rsidRPr="00BE151E">
        <w:tab/>
      </w:r>
      <w:r w:rsidR="006743AF" w:rsidRPr="00BE151E">
        <w:tab/>
      </w:r>
      <w:r w:rsidR="006743AF" w:rsidRPr="00BE151E">
        <w:tab/>
        <w:t xml:space="preserve">        </w:t>
      </w:r>
    </w:p>
    <w:sectPr w:rsidR="006E1963" w:rsidRPr="00BE151E">
      <w:headerReference w:type="even" r:id="rId10"/>
      <w:footerReference w:type="even" r:id="rId11"/>
      <w:footerReference w:type="default" r:id="rId12"/>
      <w:pgSz w:w="11906" w:h="16838"/>
      <w:pgMar w:top="1134" w:right="1418" w:bottom="1134" w:left="1418" w:header="567" w:footer="567"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6A5" w:rsidRDefault="001536A5" w:rsidP="00A46BFD">
      <w:pPr>
        <w:spacing w:line="240" w:lineRule="auto"/>
      </w:pPr>
      <w:r>
        <w:separator/>
      </w:r>
    </w:p>
  </w:endnote>
  <w:endnote w:type="continuationSeparator" w:id="0">
    <w:p w:rsidR="001536A5" w:rsidRDefault="001536A5" w:rsidP="00A4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Jalus"/>
    </w:pPr>
    <w:r>
      <w:fldChar w:fldCharType="begin"/>
    </w:r>
    <w:r>
      <w:instrText xml:space="preserve"> PAGE </w:instrText>
    </w:r>
    <w:r>
      <w:fldChar w:fldCharType="separate"/>
    </w:r>
    <w:r>
      <w:rPr>
        <w:noProof/>
      </w:rPr>
      <w:t>2</w:t>
    </w:r>
    <w:r>
      <w:fldChar w:fldCharType="end"/>
    </w:r>
  </w:p>
  <w:p w:rsidR="008379A7" w:rsidRDefault="001536A5">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39745"/>
      <w:docPartObj>
        <w:docPartGallery w:val="Page Numbers (Bottom of Page)"/>
        <w:docPartUnique/>
      </w:docPartObj>
    </w:sdtPr>
    <w:sdtEndPr/>
    <w:sdtContent>
      <w:p w:rsidR="00A46BFD" w:rsidRDefault="00A46BFD">
        <w:pPr>
          <w:pStyle w:val="Jalus"/>
          <w:jc w:val="center"/>
        </w:pPr>
        <w:r>
          <w:fldChar w:fldCharType="begin"/>
        </w:r>
        <w:r>
          <w:instrText>PAGE   \* MERGEFORMAT</w:instrText>
        </w:r>
        <w:r>
          <w:fldChar w:fldCharType="separate"/>
        </w:r>
        <w:r w:rsidR="00FB7CB9">
          <w:rPr>
            <w:noProof/>
          </w:rPr>
          <w:t>3</w:t>
        </w:r>
        <w:r>
          <w:fldChar w:fldCharType="end"/>
        </w:r>
      </w:p>
    </w:sdtContent>
  </w:sdt>
  <w:p w:rsidR="008379A7" w:rsidRDefault="001536A5">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6A5" w:rsidRDefault="001536A5" w:rsidP="00A46BFD">
      <w:pPr>
        <w:spacing w:line="240" w:lineRule="auto"/>
      </w:pPr>
      <w:r>
        <w:separator/>
      </w:r>
    </w:p>
  </w:footnote>
  <w:footnote w:type="continuationSeparator" w:id="0">
    <w:p w:rsidR="001536A5" w:rsidRDefault="001536A5" w:rsidP="00A46B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Pis"/>
    </w:pPr>
    <w:r>
      <w:fldChar w:fldCharType="begin"/>
    </w:r>
    <w:r>
      <w:instrText xml:space="preserve"> PAGE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Num2"/>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Num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multilevel"/>
    <w:tmpl w:val="00000006"/>
    <w:name w:val="WW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Num7"/>
    <w:lvl w:ilvl="0">
      <w:start w:val="13"/>
      <w:numFmt w:val="decimal"/>
      <w:lvlText w:val="%1.1"/>
      <w:lvlJc w:val="left"/>
      <w:pPr>
        <w:tabs>
          <w:tab w:val="num" w:pos="480"/>
        </w:tabs>
        <w:ind w:left="480" w:hanging="480"/>
      </w:pPr>
    </w:lvl>
    <w:lvl w:ilvl="1">
      <w:start w:val="1"/>
      <w:numFmt w:val="decimal"/>
      <w:lvlText w:val="%1.%2.2."/>
      <w:lvlJc w:val="left"/>
      <w:pPr>
        <w:tabs>
          <w:tab w:val="num" w:pos="480"/>
        </w:tabs>
        <w:ind w:left="480" w:hanging="480"/>
      </w:pPr>
    </w:lvl>
    <w:lvl w:ilvl="2">
      <w:start w:val="1"/>
      <w:numFmt w:val="decimal"/>
      <w:lvlText w:val="%1.%2.%3.3."/>
      <w:lvlJc w:val="left"/>
      <w:pPr>
        <w:tabs>
          <w:tab w:val="num" w:pos="720"/>
        </w:tabs>
        <w:ind w:left="720" w:hanging="720"/>
      </w:pPr>
      <w:rPr>
        <w:lang w:val="fi-FI"/>
      </w:rPr>
    </w:lvl>
    <w:lvl w:ilvl="3">
      <w:start w:val="1"/>
      <w:numFmt w:val="decimal"/>
      <w:lvlText w:val="%1.%2.%3.%4."/>
      <w:lvlJc w:val="left"/>
      <w:pPr>
        <w:tabs>
          <w:tab w:val="num" w:pos="720"/>
        </w:tabs>
        <w:ind w:left="720" w:hanging="720"/>
      </w:pPr>
    </w:lvl>
    <w:lvl w:ilvl="4">
      <w:start w:val="1"/>
      <w:numFmt w:val="none"/>
      <w:suff w:val="nothing"/>
      <w:lvlText w:val=".4."/>
      <w:lvlJc w:val="left"/>
      <w:pPr>
        <w:tabs>
          <w:tab w:val="num" w:pos="1080"/>
        </w:tabs>
        <w:ind w:left="1080" w:hanging="1080"/>
      </w:pPr>
    </w:lvl>
    <w:lvl w:ilvl="5">
      <w:start w:val="1"/>
      <w:numFmt w:val="none"/>
      <w:suff w:val="nothing"/>
      <w:lvlText w:val=".5."/>
      <w:lvlJc w:val="left"/>
      <w:pPr>
        <w:tabs>
          <w:tab w:val="num" w:pos="1080"/>
        </w:tabs>
        <w:ind w:left="1080" w:hanging="1080"/>
      </w:pPr>
    </w:lvl>
    <w:lvl w:ilvl="6">
      <w:start w:val="1"/>
      <w:numFmt w:val="decimal"/>
      <w:lvlText w:val="%1.%2.%3.%4.%7."/>
      <w:lvlJc w:val="left"/>
      <w:pPr>
        <w:tabs>
          <w:tab w:val="num" w:pos="1440"/>
        </w:tabs>
        <w:ind w:left="1440" w:hanging="1440"/>
      </w:pPr>
    </w:lvl>
    <w:lvl w:ilvl="7">
      <w:start w:val="1"/>
      <w:numFmt w:val="decimal"/>
      <w:lvlText w:val="%1.%2.%3.%4.%7.%8."/>
      <w:lvlJc w:val="left"/>
      <w:pPr>
        <w:tabs>
          <w:tab w:val="num" w:pos="1440"/>
        </w:tabs>
        <w:ind w:left="1440" w:hanging="1440"/>
      </w:pPr>
    </w:lvl>
    <w:lvl w:ilvl="8">
      <w:start w:val="1"/>
      <w:numFmt w:val="decimal"/>
      <w:lvlText w:val="%1.%2.%3.%4.%7.%8.%9."/>
      <w:lvlJc w:val="left"/>
      <w:pPr>
        <w:tabs>
          <w:tab w:val="num" w:pos="1800"/>
        </w:tabs>
        <w:ind w:left="1800" w:hanging="1800"/>
      </w:pPr>
    </w:lvl>
  </w:abstractNum>
  <w:abstractNum w:abstractNumId="7" w15:restartNumberingAfterBreak="0">
    <w:nsid w:val="00000008"/>
    <w:multiLevelType w:val="multilevel"/>
    <w:tmpl w:val="00000008"/>
    <w:name w:val="WWNum8"/>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cs="Times New Roman"/>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12" w15:restartNumberingAfterBreak="0">
    <w:nsid w:val="034408C7"/>
    <w:multiLevelType w:val="hybridMultilevel"/>
    <w:tmpl w:val="BA54B89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0C6F236E"/>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EC4A96"/>
    <w:multiLevelType w:val="multilevel"/>
    <w:tmpl w:val="0000000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51BB0"/>
    <w:multiLevelType w:val="hybridMultilevel"/>
    <w:tmpl w:val="E6F03E5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16" w15:restartNumberingAfterBreak="0">
    <w:nsid w:val="15E63C4C"/>
    <w:multiLevelType w:val="multilevel"/>
    <w:tmpl w:val="0000000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4D54BA"/>
    <w:multiLevelType w:val="multilevel"/>
    <w:tmpl w:val="32E251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79600C"/>
    <w:multiLevelType w:val="hybridMultilevel"/>
    <w:tmpl w:val="D2AC918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29BC5CD0"/>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45A4D"/>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0F73FDC"/>
    <w:multiLevelType w:val="multilevel"/>
    <w:tmpl w:val="00000001"/>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14C78C4"/>
    <w:multiLevelType w:val="hybridMultilevel"/>
    <w:tmpl w:val="AFF25C4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9AB0D42"/>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B0442DF"/>
    <w:multiLevelType w:val="hybridMultilevel"/>
    <w:tmpl w:val="484CD8F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FE02B9A"/>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860AD4"/>
    <w:multiLevelType w:val="multilevel"/>
    <w:tmpl w:val="C4CC4C16"/>
    <w:lvl w:ilvl="0">
      <w:start w:val="1"/>
      <w:numFmt w:val="decimal"/>
      <w:pStyle w:val="Style1"/>
      <w:lvlText w:val="%1."/>
      <w:lvlJc w:val="left"/>
      <w:pPr>
        <w:ind w:left="720" w:hanging="360"/>
      </w:pPr>
    </w:lvl>
    <w:lvl w:ilvl="1">
      <w:start w:val="1"/>
      <w:numFmt w:val="decimal"/>
      <w:isLgl/>
      <w:lvlText w:val="%1.%2"/>
      <w:lvlJc w:val="left"/>
      <w:pPr>
        <w:ind w:left="360" w:hanging="360"/>
      </w:pPr>
      <w:rPr>
        <w:rFonts w:asciiTheme="minorHAnsi" w:hAnsiTheme="minorHAnsi" w:cstheme="minorHAnsi" w:hint="default"/>
        <w:b/>
        <w:sz w:val="22"/>
        <w:szCs w:val="22"/>
      </w:rPr>
    </w:lvl>
    <w:lvl w:ilvl="2">
      <w:start w:val="1"/>
      <w:numFmt w:val="decimal"/>
      <w:isLgl/>
      <w:lvlText w:val="%1.%2.%3"/>
      <w:lvlJc w:val="left"/>
      <w:pPr>
        <w:ind w:left="1080" w:hanging="720"/>
      </w:pPr>
      <w:rPr>
        <w:rFonts w:asciiTheme="minorHAnsi" w:hAnsiTheme="minorHAnsi" w:cstheme="minorHAnsi"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3E20A85"/>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D85825"/>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F8C669F"/>
    <w:multiLevelType w:val="multilevel"/>
    <w:tmpl w:val="59D6C5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162BF2"/>
    <w:multiLevelType w:val="hybridMultilevel"/>
    <w:tmpl w:val="53321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50687C9F"/>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59FC53AF"/>
    <w:multiLevelType w:val="multilevel"/>
    <w:tmpl w:val="4A1EE76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601E6"/>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3F776D"/>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A6E031B"/>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EC519FB"/>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7"/>
  </w:num>
  <w:num w:numId="14">
    <w:abstractNumId w:val="20"/>
  </w:num>
  <w:num w:numId="15">
    <w:abstractNumId w:val="23"/>
  </w:num>
  <w:num w:numId="16">
    <w:abstractNumId w:val="17"/>
  </w:num>
  <w:num w:numId="17">
    <w:abstractNumId w:val="15"/>
  </w:num>
  <w:num w:numId="18">
    <w:abstractNumId w:val="18"/>
  </w:num>
  <w:num w:numId="19">
    <w:abstractNumId w:val="22"/>
  </w:num>
  <w:num w:numId="20">
    <w:abstractNumId w:val="28"/>
  </w:num>
  <w:num w:numId="21">
    <w:abstractNumId w:val="16"/>
  </w:num>
  <w:num w:numId="22">
    <w:abstractNumId w:val="35"/>
  </w:num>
  <w:num w:numId="23">
    <w:abstractNumId w:val="21"/>
  </w:num>
  <w:num w:numId="24">
    <w:abstractNumId w:val="34"/>
  </w:num>
  <w:num w:numId="25">
    <w:abstractNumId w:val="29"/>
  </w:num>
  <w:num w:numId="26">
    <w:abstractNumId w:val="14"/>
  </w:num>
  <w:num w:numId="27">
    <w:abstractNumId w:val="31"/>
  </w:num>
  <w:num w:numId="28">
    <w:abstractNumId w:val="25"/>
  </w:num>
  <w:num w:numId="29">
    <w:abstractNumId w:val="13"/>
  </w:num>
  <w:num w:numId="30">
    <w:abstractNumId w:val="32"/>
  </w:num>
  <w:num w:numId="31">
    <w:abstractNumId w:val="36"/>
  </w:num>
  <w:num w:numId="32">
    <w:abstractNumId w:val="33"/>
  </w:num>
  <w:num w:numId="33">
    <w:abstractNumId w:val="12"/>
  </w:num>
  <w:num w:numId="34">
    <w:abstractNumId w:val="24"/>
  </w:num>
  <w:num w:numId="35">
    <w:abstractNumId w:val="19"/>
  </w:num>
  <w:num w:numId="36">
    <w:abstractNumId w:val="3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63"/>
    <w:rsid w:val="000102CB"/>
    <w:rsid w:val="0003151A"/>
    <w:rsid w:val="00062526"/>
    <w:rsid w:val="00087786"/>
    <w:rsid w:val="000A673F"/>
    <w:rsid w:val="000C2CE4"/>
    <w:rsid w:val="000D7E4D"/>
    <w:rsid w:val="000F069F"/>
    <w:rsid w:val="000F691D"/>
    <w:rsid w:val="001536A5"/>
    <w:rsid w:val="001C5B2D"/>
    <w:rsid w:val="001F3158"/>
    <w:rsid w:val="00270361"/>
    <w:rsid w:val="002A43D8"/>
    <w:rsid w:val="002D196F"/>
    <w:rsid w:val="00365C81"/>
    <w:rsid w:val="00367B80"/>
    <w:rsid w:val="003F5340"/>
    <w:rsid w:val="00490172"/>
    <w:rsid w:val="004A7EAF"/>
    <w:rsid w:val="004D4906"/>
    <w:rsid w:val="004E1AB9"/>
    <w:rsid w:val="004E5BBC"/>
    <w:rsid w:val="00513617"/>
    <w:rsid w:val="00522C8A"/>
    <w:rsid w:val="00534EB4"/>
    <w:rsid w:val="00541A2E"/>
    <w:rsid w:val="00583AC7"/>
    <w:rsid w:val="005C6E30"/>
    <w:rsid w:val="005E2E7F"/>
    <w:rsid w:val="006743AF"/>
    <w:rsid w:val="006E1963"/>
    <w:rsid w:val="007037A0"/>
    <w:rsid w:val="0075011E"/>
    <w:rsid w:val="00756FF7"/>
    <w:rsid w:val="00797487"/>
    <w:rsid w:val="007B2D6F"/>
    <w:rsid w:val="007E3696"/>
    <w:rsid w:val="007F34BD"/>
    <w:rsid w:val="007F41B9"/>
    <w:rsid w:val="00847A8A"/>
    <w:rsid w:val="008B6049"/>
    <w:rsid w:val="00912F05"/>
    <w:rsid w:val="00942329"/>
    <w:rsid w:val="00995A85"/>
    <w:rsid w:val="009B5368"/>
    <w:rsid w:val="009F44B9"/>
    <w:rsid w:val="00A128A8"/>
    <w:rsid w:val="00A46BFD"/>
    <w:rsid w:val="00A67372"/>
    <w:rsid w:val="00AA1A03"/>
    <w:rsid w:val="00AB3DE8"/>
    <w:rsid w:val="00AC610E"/>
    <w:rsid w:val="00AD0534"/>
    <w:rsid w:val="00AE3516"/>
    <w:rsid w:val="00B87B2D"/>
    <w:rsid w:val="00B97602"/>
    <w:rsid w:val="00BE151E"/>
    <w:rsid w:val="00BF5400"/>
    <w:rsid w:val="00C55D43"/>
    <w:rsid w:val="00C939A5"/>
    <w:rsid w:val="00C9764F"/>
    <w:rsid w:val="00CA0969"/>
    <w:rsid w:val="00CC5F31"/>
    <w:rsid w:val="00CD0745"/>
    <w:rsid w:val="00D205BA"/>
    <w:rsid w:val="00D21D2C"/>
    <w:rsid w:val="00D313D9"/>
    <w:rsid w:val="00D454EE"/>
    <w:rsid w:val="00D60E9F"/>
    <w:rsid w:val="00D77AAF"/>
    <w:rsid w:val="00DE264F"/>
    <w:rsid w:val="00DE5499"/>
    <w:rsid w:val="00E21A65"/>
    <w:rsid w:val="00E2331C"/>
    <w:rsid w:val="00E41E8B"/>
    <w:rsid w:val="00E62B0D"/>
    <w:rsid w:val="00E63E13"/>
    <w:rsid w:val="00EA67FE"/>
    <w:rsid w:val="00F06FCB"/>
    <w:rsid w:val="00F179FF"/>
    <w:rsid w:val="00F22728"/>
    <w:rsid w:val="00F504C9"/>
    <w:rsid w:val="00F56EEF"/>
    <w:rsid w:val="00FB7CB9"/>
    <w:rsid w:val="00FE62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E1FF1"/>
  <w15:chartTrackingRefBased/>
  <w15:docId w15:val="{35DC81A9-49D6-4885-8894-977013C07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styleId="Pealkiri1">
    <w:name w:val="heading 1"/>
    <w:basedOn w:val="Normaallaad"/>
    <w:next w:val="Normaallaad"/>
    <w:link w:val="Pealkiri1Mrk"/>
    <w:uiPriority w:val="9"/>
    <w:qFormat/>
    <w:rsid w:val="00912F05"/>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6E1963"/>
    <w:rPr>
      <w:color w:val="0000FF"/>
      <w:u w:val="single"/>
    </w:rPr>
  </w:style>
  <w:style w:type="paragraph" w:styleId="Jalus">
    <w:name w:val="footer"/>
    <w:basedOn w:val="Normaallaad"/>
    <w:link w:val="JalusMrk"/>
    <w:uiPriority w:val="99"/>
    <w:rsid w:val="006E1963"/>
    <w:pPr>
      <w:suppressLineNumbers/>
      <w:tabs>
        <w:tab w:val="center" w:pos="4536"/>
        <w:tab w:val="right" w:pos="9072"/>
      </w:tabs>
    </w:pPr>
  </w:style>
  <w:style w:type="character" w:customStyle="1" w:styleId="JalusMrk">
    <w:name w:val="Jalus Märk"/>
    <w:basedOn w:val="Liguvaikefont"/>
    <w:link w:val="Jalus"/>
    <w:uiPriority w:val="99"/>
    <w:rsid w:val="006E1963"/>
    <w:rPr>
      <w:rFonts w:ascii="Times New Roman" w:eastAsia="Times New Roman" w:hAnsi="Times New Roman" w:cs="Times New Roman"/>
      <w:kern w:val="1"/>
      <w:sz w:val="24"/>
      <w:szCs w:val="24"/>
      <w:lang w:eastAsia="hi-IN" w:bidi="hi-IN"/>
    </w:rPr>
  </w:style>
  <w:style w:type="paragraph" w:styleId="Pis">
    <w:name w:val="header"/>
    <w:basedOn w:val="Normaallaad"/>
    <w:link w:val="PisMrk"/>
    <w:uiPriority w:val="99"/>
    <w:rsid w:val="006E1963"/>
    <w:pPr>
      <w:suppressLineNumbers/>
      <w:tabs>
        <w:tab w:val="center" w:pos="4536"/>
        <w:tab w:val="right" w:pos="9072"/>
      </w:tabs>
    </w:pPr>
  </w:style>
  <w:style w:type="character" w:customStyle="1" w:styleId="PisMrk">
    <w:name w:val="Päis Märk"/>
    <w:basedOn w:val="Liguvaikefont"/>
    <w:link w:val="Pis"/>
    <w:uiPriority w:val="99"/>
    <w:rsid w:val="006E1963"/>
    <w:rPr>
      <w:rFonts w:ascii="Times New Roman" w:eastAsia="Times New Roman" w:hAnsi="Times New Roman" w:cs="Times New Roman"/>
      <w:kern w:val="1"/>
      <w:sz w:val="24"/>
      <w:szCs w:val="24"/>
      <w:lang w:eastAsia="hi-IN" w:bidi="hi-IN"/>
    </w:rPr>
  </w:style>
  <w:style w:type="paragraph" w:styleId="Loendilik">
    <w:name w:val="List Paragraph"/>
    <w:basedOn w:val="Normaallaad"/>
    <w:qFormat/>
    <w:rsid w:val="006E1963"/>
    <w:pPr>
      <w:ind w:left="720"/>
    </w:pPr>
  </w:style>
  <w:style w:type="paragraph" w:styleId="Vahedeta">
    <w:name w:val="No Spacing"/>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Style1">
    <w:name w:val="Style1"/>
    <w:basedOn w:val="Pealkiri1"/>
    <w:link w:val="Style1Char"/>
    <w:qFormat/>
    <w:rsid w:val="00912F05"/>
    <w:pPr>
      <w:numPr>
        <w:numId w:val="37"/>
      </w:numPr>
      <w:suppressAutoHyphens w:val="0"/>
      <w:spacing w:before="480" w:line="276" w:lineRule="auto"/>
    </w:pPr>
    <w:rPr>
      <w:rFonts w:ascii="Times New Roman" w:hAnsi="Times New Roman" w:cstheme="majorBidi"/>
      <w:b/>
      <w:bCs/>
      <w:caps/>
      <w:sz w:val="24"/>
      <w:szCs w:val="28"/>
    </w:rPr>
  </w:style>
  <w:style w:type="character" w:customStyle="1" w:styleId="Style1Char">
    <w:name w:val="Style1 Char"/>
    <w:basedOn w:val="Pealkiri1Mrk"/>
    <w:link w:val="Style1"/>
    <w:rsid w:val="00912F05"/>
    <w:rPr>
      <w:rFonts w:ascii="Times New Roman" w:eastAsiaTheme="majorEastAsia" w:hAnsi="Times New Roman" w:cstheme="majorBidi"/>
      <w:b/>
      <w:bCs/>
      <w:caps/>
      <w:color w:val="2E74B5" w:themeColor="accent1" w:themeShade="BF"/>
      <w:kern w:val="1"/>
      <w:sz w:val="24"/>
      <w:szCs w:val="28"/>
      <w:lang w:eastAsia="hi-IN" w:bidi="hi-IN"/>
    </w:rPr>
  </w:style>
  <w:style w:type="character" w:customStyle="1" w:styleId="Pealkiri1Mrk">
    <w:name w:val="Pealkiri 1 Märk"/>
    <w:basedOn w:val="Liguvaikefont"/>
    <w:link w:val="Pealkiri1"/>
    <w:uiPriority w:val="9"/>
    <w:rsid w:val="00912F05"/>
    <w:rPr>
      <w:rFonts w:asciiTheme="majorHAnsi" w:eastAsiaTheme="majorEastAsia" w:hAnsiTheme="majorHAnsi" w:cs="Mangal"/>
      <w:color w:val="2E74B5" w:themeColor="accent1" w:themeShade="BF"/>
      <w:kern w:val="1"/>
      <w:sz w:val="32"/>
      <w:szCs w:val="2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var.riisalu@laanenigula.e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aivo.kaus@laanenigula.e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aivo.kaus@laanenigula.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874</Words>
  <Characters>5071</Characters>
  <Application>Microsoft Office Word</Application>
  <DocSecurity>0</DocSecurity>
  <Lines>42</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3</cp:revision>
  <dcterms:created xsi:type="dcterms:W3CDTF">2022-11-22T07:27:00Z</dcterms:created>
  <dcterms:modified xsi:type="dcterms:W3CDTF">2022-11-22T07:46:00Z</dcterms:modified>
</cp:coreProperties>
</file>